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75F3F" w:rsidRPr="008A1286" w:rsidRDefault="00211154" w:rsidP="008A1286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:rsidR="006C590D" w:rsidRDefault="006C590D" w:rsidP="006C590D">
      <w:pPr>
        <w:rPr>
          <w:sz w:val="22"/>
        </w:rPr>
      </w:pPr>
      <w:r w:rsidRPr="00055BCC">
        <w:rPr>
          <w:rFonts w:hint="eastAsia"/>
          <w:sz w:val="22"/>
        </w:rPr>
        <w:t>报价说明：</w:t>
      </w:r>
    </w:p>
    <w:p w:rsidR="006C590D" w:rsidRDefault="006C590D" w:rsidP="006C590D">
      <w:pPr>
        <w:rPr>
          <w:b/>
          <w:sz w:val="22"/>
        </w:rPr>
      </w:pPr>
      <w:r>
        <w:rPr>
          <w:rFonts w:hint="eastAsia"/>
          <w:sz w:val="22"/>
        </w:rPr>
        <w:t>1</w:t>
      </w:r>
      <w:r>
        <w:rPr>
          <w:rFonts w:hint="eastAsia"/>
          <w:sz w:val="22"/>
        </w:rPr>
        <w:t>、</w:t>
      </w:r>
      <w:r w:rsidRPr="00055BCC">
        <w:rPr>
          <w:rFonts w:hint="eastAsia"/>
          <w:sz w:val="22"/>
        </w:rPr>
        <w:t>本次招标将决定</w:t>
      </w:r>
      <w:r w:rsidR="00A1317E">
        <w:rPr>
          <w:rFonts w:hint="eastAsia"/>
          <w:sz w:val="22"/>
        </w:rPr>
        <w:t>2</w:t>
      </w:r>
      <w:r w:rsidR="00A1317E">
        <w:rPr>
          <w:sz w:val="22"/>
        </w:rPr>
        <w:t>02</w:t>
      </w:r>
      <w:r w:rsidR="007D466A">
        <w:rPr>
          <w:sz w:val="22"/>
        </w:rPr>
        <w:t>4</w:t>
      </w:r>
      <w:r w:rsidR="002A5D55">
        <w:rPr>
          <w:rFonts w:hint="eastAsia"/>
          <w:sz w:val="22"/>
        </w:rPr>
        <w:t>年</w:t>
      </w:r>
      <w:r w:rsidR="002A5D55">
        <w:rPr>
          <w:rFonts w:hint="eastAsia"/>
          <w:sz w:val="22"/>
        </w:rPr>
        <w:t>3</w:t>
      </w:r>
      <w:r w:rsidR="002A5D55">
        <w:rPr>
          <w:rFonts w:hint="eastAsia"/>
          <w:sz w:val="22"/>
        </w:rPr>
        <w:t>月</w:t>
      </w:r>
      <w:r w:rsidR="00A1317E">
        <w:rPr>
          <w:rFonts w:hint="eastAsia"/>
          <w:sz w:val="22"/>
        </w:rPr>
        <w:t>-</w:t>
      </w:r>
      <w:r w:rsidR="00A1317E">
        <w:rPr>
          <w:sz w:val="22"/>
        </w:rPr>
        <w:t>2024</w:t>
      </w:r>
      <w:r w:rsidR="00A1317E">
        <w:rPr>
          <w:rFonts w:hint="eastAsia"/>
          <w:sz w:val="22"/>
        </w:rPr>
        <w:t>年</w:t>
      </w:r>
      <w:r w:rsidR="00E45A04">
        <w:rPr>
          <w:sz w:val="22"/>
        </w:rPr>
        <w:t>6</w:t>
      </w:r>
      <w:r w:rsidR="00A1317E">
        <w:rPr>
          <w:rFonts w:hint="eastAsia"/>
          <w:sz w:val="22"/>
        </w:rPr>
        <w:t>月</w:t>
      </w:r>
      <w:r w:rsidRPr="00EC398B">
        <w:rPr>
          <w:sz w:val="22"/>
        </w:rPr>
        <w:t>的供货价格</w:t>
      </w:r>
      <w:r w:rsidR="00A1317E">
        <w:rPr>
          <w:rFonts w:hint="eastAsia"/>
          <w:sz w:val="22"/>
        </w:rPr>
        <w:t>。</w:t>
      </w:r>
    </w:p>
    <w:p w:rsidR="007D466A" w:rsidRDefault="006C590D" w:rsidP="006C590D">
      <w:pPr>
        <w:rPr>
          <w:sz w:val="22"/>
        </w:rPr>
      </w:pPr>
      <w:r>
        <w:rPr>
          <w:sz w:val="22"/>
        </w:rPr>
        <w:t>2</w:t>
      </w:r>
      <w:r>
        <w:rPr>
          <w:sz w:val="22"/>
        </w:rPr>
        <w:t>、</w:t>
      </w:r>
      <w:r w:rsidR="007D466A" w:rsidRPr="007D466A">
        <w:rPr>
          <w:rFonts w:hint="eastAsia"/>
          <w:sz w:val="22"/>
        </w:rPr>
        <w:t>本次报价为两部分，含税到厂价以及含税到仓价。</w:t>
      </w:r>
    </w:p>
    <w:p w:rsidR="006C590D" w:rsidRDefault="006C590D" w:rsidP="006C590D">
      <w:pPr>
        <w:rPr>
          <w:sz w:val="22"/>
        </w:rPr>
      </w:pPr>
      <w:r>
        <w:rPr>
          <w:rFonts w:hint="eastAsia"/>
          <w:sz w:val="22"/>
        </w:rPr>
        <w:t>3</w:t>
      </w:r>
      <w:r>
        <w:rPr>
          <w:rFonts w:hint="eastAsia"/>
          <w:sz w:val="22"/>
        </w:rPr>
        <w:t>、</w:t>
      </w:r>
      <w:r w:rsidRPr="009011C4">
        <w:rPr>
          <w:rFonts w:hint="eastAsia"/>
        </w:rPr>
        <w:t>如税率政策调整，价格以不含税单价为基准，税率按国家最新规定执行</w:t>
      </w:r>
      <w:r>
        <w:rPr>
          <w:rFonts w:hint="eastAsia"/>
        </w:rPr>
        <w:t>。</w:t>
      </w:r>
    </w:p>
    <w:p w:rsidR="00BA4F65" w:rsidRDefault="006C590D" w:rsidP="00BA4F65">
      <w:pPr>
        <w:rPr>
          <w:sz w:val="24"/>
        </w:rPr>
      </w:pPr>
      <w:r w:rsidRPr="00EC398B">
        <w:rPr>
          <w:rFonts w:hint="eastAsia"/>
          <w:b/>
          <w:sz w:val="24"/>
        </w:rPr>
        <w:t>投标方明确并接受上述条件方可报价</w:t>
      </w:r>
      <w:r w:rsidRPr="00EC398B">
        <w:rPr>
          <w:rFonts w:hint="eastAsia"/>
          <w:b/>
          <w:sz w:val="28"/>
        </w:rPr>
        <w:t>。</w:t>
      </w:r>
    </w:p>
    <w:p w:rsidR="006C590D" w:rsidRPr="00BA4F65" w:rsidRDefault="006C590D" w:rsidP="00BA4F65">
      <w:pPr>
        <w:rPr>
          <w:sz w:val="24"/>
        </w:rPr>
      </w:pPr>
      <w:r w:rsidRPr="00FF14EE">
        <w:rPr>
          <w:rFonts w:hint="eastAsia"/>
          <w:b/>
          <w:sz w:val="24"/>
          <w:szCs w:val="28"/>
        </w:rPr>
        <w:t>各品项含税到仓</w:t>
      </w:r>
      <w:r>
        <w:rPr>
          <w:rFonts w:hint="eastAsia"/>
          <w:b/>
          <w:sz w:val="24"/>
          <w:szCs w:val="28"/>
        </w:rPr>
        <w:t>价（</w:t>
      </w:r>
      <w:r>
        <w:rPr>
          <w:b/>
          <w:sz w:val="24"/>
          <w:szCs w:val="28"/>
        </w:rPr>
        <w:t>13%</w:t>
      </w:r>
      <w:r>
        <w:rPr>
          <w:b/>
          <w:sz w:val="24"/>
          <w:szCs w:val="28"/>
        </w:rPr>
        <w:t>增值税</w:t>
      </w:r>
      <w:r>
        <w:rPr>
          <w:rFonts w:hint="eastAsia"/>
          <w:b/>
          <w:sz w:val="24"/>
          <w:szCs w:val="28"/>
        </w:rPr>
        <w:t>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1200"/>
        <w:gridCol w:w="3244"/>
        <w:gridCol w:w="1584"/>
        <w:gridCol w:w="653"/>
        <w:gridCol w:w="1155"/>
      </w:tblGrid>
      <w:tr w:rsidR="002D2F1D" w:rsidRPr="002D2F1D" w:rsidTr="00BC23B9">
        <w:trPr>
          <w:trHeight w:val="290"/>
        </w:trPr>
        <w:tc>
          <w:tcPr>
            <w:tcW w:w="9209" w:type="dxa"/>
            <w:gridSpan w:val="6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价格有效期：2024年</w:t>
            </w:r>
            <w:r w:rsidR="002A5D5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月-2024年6月</w:t>
            </w:r>
          </w:p>
        </w:tc>
      </w:tr>
      <w:tr w:rsidR="002D2F1D" w:rsidRPr="002D2F1D" w:rsidTr="00BC23B9">
        <w:trPr>
          <w:trHeight w:val="72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供货地点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物料代码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物料名称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含税出厂价格（元</w:t>
            </w:r>
            <w:r w:rsidRPr="002D2F1D">
              <w:rPr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万只）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运费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含税到仓价格（元</w:t>
            </w:r>
            <w:r w:rsidRPr="002D2F1D">
              <w:rPr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2D2F1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万只）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广西壮族自治区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黑龙江省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内蒙古自治区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新疆维吾尔自治区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02928290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耐高温PLA单支连排吸管(165*4.5)*4支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02928292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耐高温PLA单支连排吸管(135*4.5)*6支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02928293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耐高温PLA单支连排吸管(120*4.5)*5支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02310006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吸管220ml1*4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02315232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115吸管100ml(1*4)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02315844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吸管115mm四联排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02315907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吸管180MM联排*4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02910130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02910317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吸管95*4.5(连排)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02911211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吸管180MM联排*12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02913962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吸管115*4.5(连排)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02913963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吸管135*4.5(连排)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02914076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吸管180MM*4.5MM(连排)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02914380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吸管165*4.5(连排)220AD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02916019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吸管145*4.5(连排)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02916596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吸管120*4.5(连排)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02918143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吸管140*4.5(连排)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02923834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吸管175*5.0*5(连排)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D2F1D" w:rsidRPr="002D2F1D" w:rsidTr="00BC23B9">
        <w:trPr>
          <w:trHeight w:val="280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02927044</w:t>
            </w:r>
          </w:p>
        </w:tc>
        <w:tc>
          <w:tcPr>
            <w:tcW w:w="324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白色吸管100*6.0(连排)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2F1D" w:rsidRPr="002D2F1D" w:rsidRDefault="002D2F1D" w:rsidP="002D2F1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2D2F1D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 w:rsidRPr="00BE0499">
        <w:rPr>
          <w:rFonts w:ascii="宋体" w:hAnsi="宋体" w:hint="eastAsia"/>
          <w:sz w:val="22"/>
          <w:szCs w:val="21"/>
        </w:rPr>
        <w:t>对于以上报价，本公司还申明以下几点：</w:t>
      </w:r>
    </w:p>
    <w:p w:rsidR="006C590D" w:rsidRPr="008A209C" w:rsidRDefault="006C590D" w:rsidP="006C590D">
      <w:pPr>
        <w:ind w:firstLineChars="200" w:firstLine="440"/>
        <w:rPr>
          <w:sz w:val="22"/>
          <w:szCs w:val="21"/>
        </w:rPr>
      </w:pPr>
      <w:r w:rsidRPr="00BE0499">
        <w:rPr>
          <w:rFonts w:ascii="宋体" w:hAnsi="宋体" w:hint="eastAsia"/>
          <w:sz w:val="22"/>
          <w:szCs w:val="21"/>
        </w:rPr>
        <w:t>1</w:t>
      </w:r>
      <w:r>
        <w:rPr>
          <w:rFonts w:ascii="宋体" w:hAnsi="宋体" w:hint="eastAsia"/>
          <w:sz w:val="22"/>
          <w:szCs w:val="21"/>
        </w:rPr>
        <w:t>、</w:t>
      </w:r>
      <w:r w:rsidRPr="00BE0499">
        <w:rPr>
          <w:rFonts w:ascii="宋体" w:hAnsi="宋体" w:hint="eastAsia"/>
          <w:sz w:val="22"/>
          <w:szCs w:val="21"/>
        </w:rPr>
        <w:t>质量要求：符合娃哈哈集团有限公司质量标准</w:t>
      </w:r>
      <w:r w:rsidR="00D86091">
        <w:rPr>
          <w:rFonts w:ascii="宋体" w:hAnsi="宋体" w:hint="eastAsia"/>
          <w:sz w:val="22"/>
          <w:szCs w:val="21"/>
        </w:rPr>
        <w:t>；</w:t>
      </w: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2</w:t>
      </w:r>
      <w:r w:rsidRPr="00BE0499">
        <w:rPr>
          <w:rFonts w:ascii="宋体" w:hAnsi="宋体" w:hint="eastAsia"/>
          <w:sz w:val="22"/>
          <w:szCs w:val="21"/>
        </w:rPr>
        <w:t>、交货要求：</w:t>
      </w:r>
      <w:r>
        <w:rPr>
          <w:rFonts w:ascii="宋体" w:hAnsi="宋体" w:hint="eastAsia"/>
          <w:sz w:val="22"/>
          <w:szCs w:val="21"/>
        </w:rPr>
        <w:t>分批交货，</w:t>
      </w:r>
      <w:r w:rsidRPr="00BE0499">
        <w:rPr>
          <w:rFonts w:ascii="宋体" w:hAnsi="宋体" w:hint="eastAsia"/>
          <w:sz w:val="22"/>
          <w:szCs w:val="21"/>
        </w:rPr>
        <w:t>具体以娃哈哈公司的订单为准</w:t>
      </w:r>
      <w:r w:rsidR="00D86091">
        <w:rPr>
          <w:rFonts w:ascii="宋体" w:hAnsi="宋体" w:hint="eastAsia"/>
          <w:sz w:val="22"/>
          <w:szCs w:val="21"/>
        </w:rPr>
        <w:t>；</w:t>
      </w: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3</w:t>
      </w:r>
      <w:r w:rsidRPr="00BE0499">
        <w:rPr>
          <w:rFonts w:ascii="宋体" w:hAnsi="宋体" w:hint="eastAsia"/>
          <w:sz w:val="22"/>
          <w:szCs w:val="21"/>
        </w:rPr>
        <w:t>、合同条款：以合同为准。</w:t>
      </w:r>
    </w:p>
    <w:p w:rsidR="00D86091" w:rsidRDefault="00D86091" w:rsidP="00D86091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</w:t>
      </w:r>
      <w:r>
        <w:rPr>
          <w:b/>
          <w:color w:val="000000"/>
          <w:szCs w:val="21"/>
          <w:u w:val="single"/>
        </w:rPr>
        <w:t xml:space="preserve">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:rsidR="00D86091" w:rsidRPr="00D86091" w:rsidRDefault="00D86091" w:rsidP="00D86091">
      <w:pPr>
        <w:spacing w:line="240" w:lineRule="exact"/>
        <w:ind w:leftChars="2400" w:left="5040"/>
        <w:rPr>
          <w:b/>
          <w:color w:val="000000"/>
          <w:sz w:val="20"/>
          <w:szCs w:val="21"/>
        </w:rPr>
      </w:pPr>
    </w:p>
    <w:p w:rsidR="00D86091" w:rsidRDefault="00D86091" w:rsidP="00D86091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</w:t>
      </w:r>
      <w:r>
        <w:rPr>
          <w:b/>
          <w:color w:val="000000"/>
          <w:szCs w:val="21"/>
          <w:u w:val="single"/>
        </w:rPr>
        <w:t xml:space="preserve"> 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:rsidR="00D86091" w:rsidRPr="00D86091" w:rsidRDefault="00D86091" w:rsidP="00D86091">
      <w:pPr>
        <w:spacing w:line="240" w:lineRule="exact"/>
        <w:ind w:firstLineChars="2413" w:firstLine="4845"/>
        <w:rPr>
          <w:b/>
          <w:color w:val="000000"/>
          <w:sz w:val="20"/>
          <w:szCs w:val="21"/>
        </w:rPr>
      </w:pPr>
    </w:p>
    <w:p w:rsidR="006C590D" w:rsidRDefault="00D86091" w:rsidP="00D86091">
      <w:pPr>
        <w:rPr>
          <w:b/>
          <w:color w:val="000000"/>
          <w:sz w:val="32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</w:t>
      </w:r>
      <w:r>
        <w:rPr>
          <w:b/>
          <w:color w:val="000000"/>
          <w:szCs w:val="21"/>
          <w:u w:val="single"/>
        </w:rPr>
        <w:t xml:space="preserve">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</w:t>
      </w:r>
      <w:r>
        <w:rPr>
          <w:rFonts w:hint="eastAsia"/>
          <w:b/>
          <w:color w:val="000000"/>
          <w:szCs w:val="21"/>
        </w:rPr>
        <w:t xml:space="preserve"> </w:t>
      </w:r>
      <w:r w:rsidR="006C590D">
        <w:rPr>
          <w:b/>
          <w:color w:val="000000"/>
          <w:sz w:val="32"/>
        </w:rPr>
        <w:br w:type="page"/>
      </w:r>
    </w:p>
    <w:p w:rsidR="0096502D" w:rsidRPr="00277F92" w:rsidRDefault="0096502D" w:rsidP="0096502D">
      <w:pPr>
        <w:spacing w:line="0" w:lineRule="atLeast"/>
        <w:jc w:val="center"/>
        <w:rPr>
          <w:b/>
          <w:color w:val="000000"/>
          <w:sz w:val="32"/>
          <w:szCs w:val="32"/>
        </w:rPr>
      </w:pPr>
      <w:r w:rsidRPr="00277F92">
        <w:rPr>
          <w:rFonts w:hint="eastAsia"/>
          <w:b/>
          <w:color w:val="000000"/>
          <w:sz w:val="32"/>
          <w:szCs w:val="32"/>
        </w:rPr>
        <w:t>附：标签样本</w:t>
      </w:r>
    </w:p>
    <w:p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请附上投标</w:t>
      </w:r>
      <w:r w:rsidR="00022D7E">
        <w:rPr>
          <w:rFonts w:hint="eastAsia"/>
          <w:color w:val="000000"/>
          <w:sz w:val="24"/>
        </w:rPr>
        <w:t>物资</w:t>
      </w:r>
      <w:r w:rsidRPr="002B613E">
        <w:rPr>
          <w:rFonts w:hint="eastAsia"/>
          <w:color w:val="000000"/>
          <w:sz w:val="24"/>
        </w:rPr>
        <w:t>的标签、外包装影印件</w:t>
      </w:r>
      <w:r>
        <w:rPr>
          <w:rFonts w:hint="eastAsia"/>
          <w:color w:val="000000"/>
          <w:sz w:val="24"/>
        </w:rPr>
        <w:t>）</w:t>
      </w:r>
    </w:p>
    <w:p w:rsidR="0096502D" w:rsidRPr="00CC2711" w:rsidRDefault="0096502D" w:rsidP="0096502D"/>
    <w:sectPr w:rsidR="0096502D" w:rsidRPr="00CC2711" w:rsidSect="003933F8">
      <w:pgSz w:w="11906" w:h="16838"/>
      <w:pgMar w:top="851" w:right="1416" w:bottom="70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933F8" w:rsidRDefault="003933F8" w:rsidP="0096502D">
      <w:r>
        <w:separator/>
      </w:r>
    </w:p>
  </w:endnote>
  <w:endnote w:type="continuationSeparator" w:id="0">
    <w:p w:rsidR="003933F8" w:rsidRDefault="003933F8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933F8" w:rsidRDefault="003933F8" w:rsidP="0096502D">
      <w:r>
        <w:separator/>
      </w:r>
    </w:p>
  </w:footnote>
  <w:footnote w:type="continuationSeparator" w:id="0">
    <w:p w:rsidR="003933F8" w:rsidRDefault="003933F8" w:rsidP="00965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lvl w:ilvl="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E"/>
    <w:multiLevelType w:val="multilevel"/>
    <w:tmpl w:val="0000000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0000011"/>
    <w:multiLevelType w:val="multilevel"/>
    <w:tmpl w:val="00000011"/>
    <w:lvl w:ilvl="0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00000013"/>
    <w:multiLevelType w:val="multilevel"/>
    <w:tmpl w:val="00000013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3"/>
      <w:numFmt w:val="japaneseCounting"/>
      <w:lvlText w:val="%2、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6" w15:restartNumberingAfterBreak="0">
    <w:nsid w:val="00000015"/>
    <w:multiLevelType w:val="multilevel"/>
    <w:tmpl w:val="0000001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0000016"/>
    <w:multiLevelType w:val="multilevel"/>
    <w:tmpl w:val="0000001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CD6671"/>
    <w:multiLevelType w:val="hybridMultilevel"/>
    <w:tmpl w:val="9C226FC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eastAsia"/>
      </w:rPr>
    </w:lvl>
    <w:lvl w:ilvl="1" w:tplc="4FC8295E">
      <w:start w:val="1"/>
      <w:numFmt w:val="japaneseCounting"/>
      <w:lvlText w:val="%2、"/>
      <w:lvlJc w:val="left"/>
      <w:pPr>
        <w:ind w:left="1266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0C3F6F80"/>
    <w:multiLevelType w:val="hybridMultilevel"/>
    <w:tmpl w:val="8856E73E"/>
    <w:lvl w:ilvl="0" w:tplc="9662D95E">
      <w:start w:val="6"/>
      <w:numFmt w:val="decimal"/>
      <w:lvlText w:val="%1）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0" w15:restartNumberingAfterBreak="0">
    <w:nsid w:val="0FB11AC8"/>
    <w:multiLevelType w:val="hybridMultilevel"/>
    <w:tmpl w:val="B00A0FEA"/>
    <w:lvl w:ilvl="0" w:tplc="554E1AD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E5625"/>
    <w:multiLevelType w:val="hybridMultilevel"/>
    <w:tmpl w:val="58005BC8"/>
    <w:lvl w:ilvl="0" w:tplc="19620EDC">
      <w:start w:val="7"/>
      <w:numFmt w:val="decimal"/>
      <w:lvlText w:val="%1）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F23433"/>
    <w:multiLevelType w:val="hybridMultilevel"/>
    <w:tmpl w:val="7F58D0DA"/>
    <w:lvl w:ilvl="0" w:tplc="3BE89CDE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10877B9"/>
    <w:multiLevelType w:val="hybridMultilevel"/>
    <w:tmpl w:val="6856147A"/>
    <w:lvl w:ilvl="0" w:tplc="FD6E235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7D3FAC"/>
    <w:multiLevelType w:val="hybridMultilevel"/>
    <w:tmpl w:val="D47081B4"/>
    <w:lvl w:ilvl="0" w:tplc="150A85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93060D"/>
    <w:multiLevelType w:val="hybridMultilevel"/>
    <w:tmpl w:val="BF00E474"/>
    <w:lvl w:ilvl="0" w:tplc="150A8532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07D3D37"/>
    <w:multiLevelType w:val="hybridMultilevel"/>
    <w:tmpl w:val="23FE3656"/>
    <w:lvl w:ilvl="0" w:tplc="C91A69AA">
      <w:start w:val="1"/>
      <w:numFmt w:val="decimal"/>
      <w:lvlText w:val="%1、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7" w15:restartNumberingAfterBreak="0">
    <w:nsid w:val="471A743F"/>
    <w:multiLevelType w:val="hybridMultilevel"/>
    <w:tmpl w:val="785846A0"/>
    <w:lvl w:ilvl="0" w:tplc="9384D4D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A9780B"/>
    <w:multiLevelType w:val="hybridMultilevel"/>
    <w:tmpl w:val="1CB2574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D8A34CE"/>
    <w:multiLevelType w:val="hybridMultilevel"/>
    <w:tmpl w:val="6664871C"/>
    <w:lvl w:ilvl="0" w:tplc="0C64C3FE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8750B5"/>
    <w:multiLevelType w:val="hybridMultilevel"/>
    <w:tmpl w:val="3C5ADC7E"/>
    <w:lvl w:ilvl="0" w:tplc="B6D4781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A178B3"/>
    <w:multiLevelType w:val="multilevel"/>
    <w:tmpl w:val="66A178B3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81672D5"/>
    <w:multiLevelType w:val="hybridMultilevel"/>
    <w:tmpl w:val="EAD0F382"/>
    <w:lvl w:ilvl="0" w:tplc="BDF020C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35196E"/>
    <w:multiLevelType w:val="hybridMultilevel"/>
    <w:tmpl w:val="A44EF042"/>
    <w:lvl w:ilvl="0" w:tplc="E4CE77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367A0B"/>
    <w:multiLevelType w:val="hybridMultilevel"/>
    <w:tmpl w:val="261A0FB6"/>
    <w:lvl w:ilvl="0" w:tplc="7C38F9C2">
      <w:start w:val="3"/>
      <w:numFmt w:val="decimal"/>
      <w:lvlText w:val="%1）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5" w15:restartNumberingAfterBreak="0">
    <w:nsid w:val="6E544F44"/>
    <w:multiLevelType w:val="hybridMultilevel"/>
    <w:tmpl w:val="83908F5E"/>
    <w:lvl w:ilvl="0" w:tplc="04090013">
      <w:start w:val="1"/>
      <w:numFmt w:val="chi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056D6E"/>
    <w:multiLevelType w:val="multilevel"/>
    <w:tmpl w:val="76056D6E"/>
    <w:lvl w:ilvl="0">
      <w:start w:val="2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7" w15:restartNumberingAfterBreak="0">
    <w:nsid w:val="7AB65DD4"/>
    <w:multiLevelType w:val="hybridMultilevel"/>
    <w:tmpl w:val="BEC4EC4C"/>
    <w:lvl w:ilvl="0" w:tplc="8E08636C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1F72EB"/>
    <w:multiLevelType w:val="hybridMultilevel"/>
    <w:tmpl w:val="01B4B162"/>
    <w:lvl w:ilvl="0" w:tplc="9EA0CAFE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87926538">
    <w:abstractNumId w:val="8"/>
  </w:num>
  <w:num w:numId="2" w16cid:durableId="1958487272">
    <w:abstractNumId w:val="20"/>
  </w:num>
  <w:num w:numId="3" w16cid:durableId="1246763098">
    <w:abstractNumId w:val="28"/>
  </w:num>
  <w:num w:numId="4" w16cid:durableId="1447500670">
    <w:abstractNumId w:val="14"/>
  </w:num>
  <w:num w:numId="5" w16cid:durableId="684476321">
    <w:abstractNumId w:val="25"/>
  </w:num>
  <w:num w:numId="6" w16cid:durableId="12543196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851055">
    <w:abstractNumId w:val="15"/>
  </w:num>
  <w:num w:numId="8" w16cid:durableId="691028808">
    <w:abstractNumId w:val="13"/>
  </w:num>
  <w:num w:numId="9" w16cid:durableId="1343891712">
    <w:abstractNumId w:val="16"/>
  </w:num>
  <w:num w:numId="10" w16cid:durableId="309796563">
    <w:abstractNumId w:val="11"/>
  </w:num>
  <w:num w:numId="11" w16cid:durableId="369650166">
    <w:abstractNumId w:val="19"/>
  </w:num>
  <w:num w:numId="12" w16cid:durableId="1659068099">
    <w:abstractNumId w:val="27"/>
  </w:num>
  <w:num w:numId="13" w16cid:durableId="1065496555">
    <w:abstractNumId w:val="23"/>
  </w:num>
  <w:num w:numId="14" w16cid:durableId="347174072">
    <w:abstractNumId w:val="12"/>
  </w:num>
  <w:num w:numId="15" w16cid:durableId="1205676368">
    <w:abstractNumId w:val="0"/>
  </w:num>
  <w:num w:numId="16" w16cid:durableId="1645742652">
    <w:abstractNumId w:val="5"/>
  </w:num>
  <w:num w:numId="17" w16cid:durableId="264730996">
    <w:abstractNumId w:val="6"/>
  </w:num>
  <w:num w:numId="18" w16cid:durableId="2147115993">
    <w:abstractNumId w:val="3"/>
  </w:num>
  <w:num w:numId="19" w16cid:durableId="1379744619">
    <w:abstractNumId w:val="7"/>
  </w:num>
  <w:num w:numId="20" w16cid:durableId="957763454">
    <w:abstractNumId w:val="4"/>
  </w:num>
  <w:num w:numId="21" w16cid:durableId="1517963847">
    <w:abstractNumId w:val="2"/>
  </w:num>
  <w:num w:numId="22" w16cid:durableId="1898589846">
    <w:abstractNumId w:val="1"/>
  </w:num>
  <w:num w:numId="23" w16cid:durableId="219823721">
    <w:abstractNumId w:val="24"/>
  </w:num>
  <w:num w:numId="24" w16cid:durableId="923035180">
    <w:abstractNumId w:val="9"/>
  </w:num>
  <w:num w:numId="25" w16cid:durableId="2025278172">
    <w:abstractNumId w:val="21"/>
  </w:num>
  <w:num w:numId="26" w16cid:durableId="2013531249">
    <w:abstractNumId w:val="26"/>
  </w:num>
  <w:num w:numId="27" w16cid:durableId="529877447">
    <w:abstractNumId w:val="10"/>
  </w:num>
  <w:num w:numId="28" w16cid:durableId="1749184343">
    <w:abstractNumId w:val="17"/>
  </w:num>
  <w:num w:numId="29" w16cid:durableId="187569592">
    <w:abstractNumId w:val="18"/>
  </w:num>
  <w:num w:numId="30" w16cid:durableId="1885705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22D7E"/>
    <w:rsid w:val="00105BD8"/>
    <w:rsid w:val="001560C5"/>
    <w:rsid w:val="00211154"/>
    <w:rsid w:val="00277F92"/>
    <w:rsid w:val="002A5D55"/>
    <w:rsid w:val="002D2F1D"/>
    <w:rsid w:val="002E66F4"/>
    <w:rsid w:val="00375F3F"/>
    <w:rsid w:val="003933F8"/>
    <w:rsid w:val="003A41B4"/>
    <w:rsid w:val="00490B01"/>
    <w:rsid w:val="00610329"/>
    <w:rsid w:val="00625A15"/>
    <w:rsid w:val="006C590D"/>
    <w:rsid w:val="00716470"/>
    <w:rsid w:val="007822DA"/>
    <w:rsid w:val="007D466A"/>
    <w:rsid w:val="007D72E6"/>
    <w:rsid w:val="008A1286"/>
    <w:rsid w:val="008D4857"/>
    <w:rsid w:val="00932BB7"/>
    <w:rsid w:val="0096106E"/>
    <w:rsid w:val="0096502D"/>
    <w:rsid w:val="00A1317E"/>
    <w:rsid w:val="00A46EE5"/>
    <w:rsid w:val="00AA256F"/>
    <w:rsid w:val="00AC2CC0"/>
    <w:rsid w:val="00B24500"/>
    <w:rsid w:val="00B57ECC"/>
    <w:rsid w:val="00B90539"/>
    <w:rsid w:val="00BA4F65"/>
    <w:rsid w:val="00BC23B9"/>
    <w:rsid w:val="00C03AD4"/>
    <w:rsid w:val="00C57F8A"/>
    <w:rsid w:val="00C85D84"/>
    <w:rsid w:val="00CC2711"/>
    <w:rsid w:val="00CE57F7"/>
    <w:rsid w:val="00D4325E"/>
    <w:rsid w:val="00D86091"/>
    <w:rsid w:val="00DB5AE0"/>
    <w:rsid w:val="00DD0A6A"/>
    <w:rsid w:val="00E30F07"/>
    <w:rsid w:val="00E3775A"/>
    <w:rsid w:val="00E45A04"/>
    <w:rsid w:val="00F01BCF"/>
    <w:rsid w:val="00F55495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9475F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6C5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0"/>
    <w:qFormat/>
    <w:rsid w:val="006C59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C59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1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眉 字符1"/>
    <w:basedOn w:val="a0"/>
    <w:link w:val="a3"/>
    <w:uiPriority w:val="99"/>
    <w:qFormat/>
    <w:rsid w:val="0096502D"/>
    <w:rPr>
      <w:sz w:val="18"/>
      <w:szCs w:val="18"/>
    </w:rPr>
  </w:style>
  <w:style w:type="paragraph" w:styleId="a4">
    <w:name w:val="footer"/>
    <w:basedOn w:val="a"/>
    <w:link w:val="12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2">
    <w:name w:val="页脚 字符1"/>
    <w:basedOn w:val="a0"/>
    <w:link w:val="a4"/>
    <w:uiPriority w:val="99"/>
    <w:rsid w:val="0096502D"/>
    <w:rPr>
      <w:sz w:val="18"/>
      <w:szCs w:val="18"/>
    </w:rPr>
  </w:style>
  <w:style w:type="character" w:customStyle="1" w:styleId="1Char">
    <w:name w:val="标题 1 Char"/>
    <w:basedOn w:val="a0"/>
    <w:uiPriority w:val="9"/>
    <w:rsid w:val="006C59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Char">
    <w:name w:val="标题 4 Char"/>
    <w:basedOn w:val="a0"/>
    <w:uiPriority w:val="9"/>
    <w:semiHidden/>
    <w:rsid w:val="006C590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Char">
    <w:name w:val="标题 6 Char"/>
    <w:basedOn w:val="a0"/>
    <w:uiPriority w:val="9"/>
    <w:semiHidden/>
    <w:rsid w:val="006C590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标题 1 字符"/>
    <w:link w:val="1"/>
    <w:rsid w:val="006C59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rsid w:val="006C590D"/>
    <w:rPr>
      <w:rFonts w:ascii="Arial" w:eastAsia="黑体" w:hAnsi="Arial" w:cs="Times New Roman"/>
      <w:b/>
      <w:bCs/>
      <w:sz w:val="28"/>
      <w:szCs w:val="28"/>
    </w:rPr>
  </w:style>
  <w:style w:type="character" w:customStyle="1" w:styleId="60">
    <w:name w:val="标题 6 字符"/>
    <w:link w:val="6"/>
    <w:rsid w:val="006C590D"/>
    <w:rPr>
      <w:rFonts w:ascii="Arial" w:eastAsia="黑体" w:hAnsi="Arial" w:cs="Times New Roman"/>
      <w:b/>
      <w:bCs/>
      <w:sz w:val="24"/>
      <w:szCs w:val="24"/>
    </w:rPr>
  </w:style>
  <w:style w:type="paragraph" w:styleId="a5">
    <w:name w:val="Plain Text"/>
    <w:basedOn w:val="a"/>
    <w:link w:val="a6"/>
    <w:rsid w:val="006C590D"/>
    <w:rPr>
      <w:rFonts w:ascii="宋体" w:hAnsi="Courier New"/>
      <w:szCs w:val="20"/>
    </w:rPr>
  </w:style>
  <w:style w:type="character" w:customStyle="1" w:styleId="Char">
    <w:name w:val="纯文本 Char"/>
    <w:basedOn w:val="a0"/>
    <w:uiPriority w:val="99"/>
    <w:semiHidden/>
    <w:rsid w:val="006C590D"/>
    <w:rPr>
      <w:rFonts w:ascii="宋体" w:eastAsia="宋体" w:hAnsi="Courier New" w:cs="Courier New"/>
      <w:szCs w:val="21"/>
    </w:rPr>
  </w:style>
  <w:style w:type="character" w:customStyle="1" w:styleId="a6">
    <w:name w:val="纯文本 字符"/>
    <w:link w:val="a5"/>
    <w:rsid w:val="006C590D"/>
    <w:rPr>
      <w:rFonts w:ascii="宋体" w:eastAsia="宋体" w:hAnsi="Courier New" w:cs="Times New Roman"/>
      <w:szCs w:val="20"/>
    </w:rPr>
  </w:style>
  <w:style w:type="paragraph" w:customStyle="1" w:styleId="TableText">
    <w:name w:val="Table Text"/>
    <w:basedOn w:val="a"/>
    <w:rsid w:val="006C590D"/>
    <w:pPr>
      <w:widowControl/>
      <w:spacing w:before="60" w:after="60"/>
      <w:jc w:val="left"/>
    </w:pPr>
    <w:rPr>
      <w:kern w:val="0"/>
      <w:sz w:val="24"/>
    </w:rPr>
  </w:style>
  <w:style w:type="paragraph" w:styleId="HTML">
    <w:name w:val="HTML Preformatted"/>
    <w:basedOn w:val="a"/>
    <w:link w:val="HTML0"/>
    <w:rsid w:val="006C59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uiPriority w:val="99"/>
    <w:semiHidden/>
    <w:rsid w:val="006C590D"/>
    <w:rPr>
      <w:rFonts w:ascii="Courier New" w:eastAsia="宋体" w:hAnsi="Courier New" w:cs="Courier New"/>
      <w:sz w:val="20"/>
      <w:szCs w:val="20"/>
    </w:rPr>
  </w:style>
  <w:style w:type="character" w:customStyle="1" w:styleId="HTML0">
    <w:name w:val="HTML 预设格式 字符"/>
    <w:link w:val="HTML"/>
    <w:rsid w:val="006C590D"/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uiPriority w:val="99"/>
    <w:rsid w:val="006C590D"/>
    <w:rPr>
      <w:color w:val="0000FF"/>
      <w:u w:val="single"/>
    </w:rPr>
  </w:style>
  <w:style w:type="table" w:styleId="a8">
    <w:name w:val="Table Grid"/>
    <w:basedOn w:val="a1"/>
    <w:uiPriority w:val="59"/>
    <w:rsid w:val="006C590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autoRedefine/>
    <w:rsid w:val="006C590D"/>
    <w:rPr>
      <w:rFonts w:ascii="仿宋_GB2312" w:eastAsia="仿宋_GB2312"/>
      <w:b/>
      <w:sz w:val="32"/>
      <w:szCs w:val="32"/>
    </w:rPr>
  </w:style>
  <w:style w:type="character" w:styleId="a9">
    <w:name w:val="page number"/>
    <w:basedOn w:val="a0"/>
    <w:rsid w:val="006C590D"/>
  </w:style>
  <w:style w:type="paragraph" w:styleId="aa">
    <w:name w:val="Balloon Text"/>
    <w:basedOn w:val="a"/>
    <w:link w:val="ab"/>
    <w:rsid w:val="006C590D"/>
    <w:rPr>
      <w:sz w:val="18"/>
      <w:szCs w:val="18"/>
    </w:rPr>
  </w:style>
  <w:style w:type="character" w:customStyle="1" w:styleId="Char0">
    <w:name w:val="批注框文本 Char"/>
    <w:basedOn w:val="a0"/>
    <w:uiPriority w:val="99"/>
    <w:semiHidden/>
    <w:rsid w:val="006C590D"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批注框文本 字符"/>
    <w:link w:val="aa"/>
    <w:rsid w:val="006C590D"/>
    <w:rPr>
      <w:rFonts w:ascii="Times New Roman" w:eastAsia="宋体" w:hAnsi="Times New Roman" w:cs="Times New Roman"/>
      <w:sz w:val="18"/>
      <w:szCs w:val="18"/>
    </w:rPr>
  </w:style>
  <w:style w:type="character" w:styleId="ac">
    <w:name w:val="annotation reference"/>
    <w:rsid w:val="006C590D"/>
    <w:rPr>
      <w:sz w:val="21"/>
      <w:szCs w:val="21"/>
    </w:rPr>
  </w:style>
  <w:style w:type="paragraph" w:styleId="ad">
    <w:name w:val="annotation text"/>
    <w:basedOn w:val="a"/>
    <w:link w:val="ae"/>
    <w:qFormat/>
    <w:rsid w:val="006C590D"/>
    <w:pPr>
      <w:jc w:val="left"/>
    </w:pPr>
  </w:style>
  <w:style w:type="character" w:customStyle="1" w:styleId="Char1">
    <w:name w:val="批注文字 Char"/>
    <w:basedOn w:val="a0"/>
    <w:qFormat/>
    <w:rsid w:val="006C590D"/>
    <w:rPr>
      <w:rFonts w:ascii="Times New Roman" w:eastAsia="宋体" w:hAnsi="Times New Roman" w:cs="Times New Roman"/>
      <w:szCs w:val="24"/>
    </w:rPr>
  </w:style>
  <w:style w:type="character" w:customStyle="1" w:styleId="ae">
    <w:name w:val="批注文字 字符"/>
    <w:link w:val="ad"/>
    <w:qFormat/>
    <w:rsid w:val="006C590D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rsid w:val="006C590D"/>
    <w:rPr>
      <w:b/>
      <w:bCs/>
    </w:rPr>
  </w:style>
  <w:style w:type="character" w:customStyle="1" w:styleId="Char2">
    <w:name w:val="批注主题 Char"/>
    <w:basedOn w:val="Char1"/>
    <w:uiPriority w:val="99"/>
    <w:semiHidden/>
    <w:rsid w:val="006C590D"/>
    <w:rPr>
      <w:rFonts w:ascii="Times New Roman" w:eastAsia="宋体" w:hAnsi="Times New Roman" w:cs="Times New Roman"/>
      <w:b/>
      <w:bCs/>
      <w:szCs w:val="24"/>
    </w:rPr>
  </w:style>
  <w:style w:type="character" w:customStyle="1" w:styleId="af0">
    <w:name w:val="批注主题 字符"/>
    <w:link w:val="af"/>
    <w:uiPriority w:val="99"/>
    <w:semiHidden/>
    <w:rsid w:val="006C590D"/>
    <w:rPr>
      <w:rFonts w:ascii="Times New Roman" w:eastAsia="宋体" w:hAnsi="Times New Roman" w:cs="Times New Roman"/>
      <w:b/>
      <w:bCs/>
      <w:szCs w:val="24"/>
    </w:rPr>
  </w:style>
  <w:style w:type="paragraph" w:styleId="af1">
    <w:name w:val="Date"/>
    <w:basedOn w:val="a"/>
    <w:next w:val="a"/>
    <w:link w:val="af2"/>
    <w:rsid w:val="006C590D"/>
    <w:pPr>
      <w:ind w:leftChars="2500" w:left="100"/>
    </w:pPr>
  </w:style>
  <w:style w:type="character" w:customStyle="1" w:styleId="Char3">
    <w:name w:val="日期 Char"/>
    <w:basedOn w:val="a0"/>
    <w:rsid w:val="006C590D"/>
    <w:rPr>
      <w:rFonts w:ascii="Times New Roman" w:eastAsia="宋体" w:hAnsi="Times New Roman" w:cs="Times New Roman"/>
      <w:szCs w:val="24"/>
    </w:rPr>
  </w:style>
  <w:style w:type="character" w:customStyle="1" w:styleId="af2">
    <w:name w:val="日期 字符"/>
    <w:link w:val="af1"/>
    <w:rsid w:val="006C590D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0"/>
    <w:rsid w:val="006C590D"/>
    <w:pPr>
      <w:ind w:right="-123" w:firstLine="480"/>
      <w:jc w:val="center"/>
    </w:pPr>
    <w:rPr>
      <w:sz w:val="24"/>
      <w:szCs w:val="20"/>
    </w:rPr>
  </w:style>
  <w:style w:type="character" w:customStyle="1" w:styleId="2Char">
    <w:name w:val="正文文本缩进 2 Char"/>
    <w:basedOn w:val="a0"/>
    <w:uiPriority w:val="99"/>
    <w:semiHidden/>
    <w:rsid w:val="006C590D"/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link w:val="2"/>
    <w:rsid w:val="006C590D"/>
    <w:rPr>
      <w:rFonts w:ascii="Times New Roman" w:eastAsia="宋体" w:hAnsi="Times New Roman" w:cs="Times New Roman"/>
      <w:sz w:val="24"/>
      <w:szCs w:val="20"/>
    </w:rPr>
  </w:style>
  <w:style w:type="paragraph" w:customStyle="1" w:styleId="Char4">
    <w:name w:val="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customStyle="1" w:styleId="CharChar">
    <w:name w:val="Char Char"/>
    <w:basedOn w:val="a"/>
    <w:autoRedefine/>
    <w:rsid w:val="006C590D"/>
    <w:rPr>
      <w:rFonts w:ascii="仿宋_GB2312" w:eastAsia="仿宋_GB2312"/>
      <w:b/>
      <w:sz w:val="32"/>
      <w:szCs w:val="32"/>
    </w:rPr>
  </w:style>
  <w:style w:type="paragraph" w:customStyle="1" w:styleId="CharCharCharCharCharCharCharCharCharChar">
    <w:name w:val="Char Char Char Char Char Char Char Char Char 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styleId="af3">
    <w:name w:val="Body Text Indent"/>
    <w:basedOn w:val="a"/>
    <w:link w:val="13"/>
    <w:qFormat/>
    <w:rsid w:val="006C590D"/>
    <w:pPr>
      <w:spacing w:line="360" w:lineRule="exact"/>
      <w:ind w:left="480" w:firstLine="360"/>
    </w:pPr>
    <w:rPr>
      <w:sz w:val="24"/>
      <w:szCs w:val="21"/>
    </w:rPr>
  </w:style>
  <w:style w:type="character" w:customStyle="1" w:styleId="13">
    <w:name w:val="正文文本缩进 字符1"/>
    <w:basedOn w:val="a0"/>
    <w:link w:val="af3"/>
    <w:qFormat/>
    <w:rsid w:val="006C590D"/>
    <w:rPr>
      <w:rFonts w:ascii="Times New Roman" w:eastAsia="宋体" w:hAnsi="Times New Roman" w:cs="Times New Roman"/>
      <w:sz w:val="24"/>
      <w:szCs w:val="21"/>
    </w:rPr>
  </w:style>
  <w:style w:type="paragraph" w:styleId="af4">
    <w:name w:val="List Paragraph"/>
    <w:basedOn w:val="a"/>
    <w:uiPriority w:val="34"/>
    <w:qFormat/>
    <w:rsid w:val="006C590D"/>
    <w:pPr>
      <w:ind w:firstLineChars="200" w:firstLine="420"/>
    </w:pPr>
  </w:style>
  <w:style w:type="paragraph" w:styleId="af5">
    <w:name w:val="Normal (Web)"/>
    <w:basedOn w:val="a"/>
    <w:uiPriority w:val="99"/>
    <w:semiHidden/>
    <w:unhideWhenUsed/>
    <w:rsid w:val="006C59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WPSPlain">
    <w:name w:val="WPS Plain"/>
    <w:qFormat/>
    <w:rsid w:val="006C590D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6">
    <w:name w:val="页眉 字符"/>
    <w:uiPriority w:val="99"/>
    <w:rsid w:val="006C590D"/>
    <w:rPr>
      <w:kern w:val="2"/>
      <w:sz w:val="18"/>
      <w:szCs w:val="18"/>
    </w:rPr>
  </w:style>
  <w:style w:type="character" w:customStyle="1" w:styleId="af7">
    <w:name w:val="页脚 字符"/>
    <w:basedOn w:val="a0"/>
    <w:rsid w:val="006C590D"/>
  </w:style>
  <w:style w:type="character" w:customStyle="1" w:styleId="af8">
    <w:name w:val="正文文本缩进 字符"/>
    <w:uiPriority w:val="99"/>
    <w:semiHidden/>
    <w:rsid w:val="006C590D"/>
    <w:rPr>
      <w:kern w:val="2"/>
      <w:sz w:val="21"/>
      <w:szCs w:val="24"/>
    </w:rPr>
  </w:style>
  <w:style w:type="character" w:styleId="af9">
    <w:name w:val="Emphasis"/>
    <w:uiPriority w:val="20"/>
    <w:qFormat/>
    <w:rsid w:val="006C590D"/>
    <w:rPr>
      <w:i w:val="0"/>
      <w:iCs w:val="0"/>
      <w:color w:val="CC0000"/>
    </w:rPr>
  </w:style>
  <w:style w:type="character" w:customStyle="1" w:styleId="14">
    <w:name w:val="未处理的提及1"/>
    <w:uiPriority w:val="99"/>
    <w:semiHidden/>
    <w:unhideWhenUsed/>
    <w:rsid w:val="006C590D"/>
    <w:rPr>
      <w:color w:val="605E5C"/>
      <w:shd w:val="clear" w:color="auto" w:fill="E1DFDD"/>
    </w:rPr>
  </w:style>
  <w:style w:type="character" w:styleId="afa">
    <w:name w:val="FollowedHyperlink"/>
    <w:uiPriority w:val="99"/>
    <w:semiHidden/>
    <w:unhideWhenUsed/>
    <w:rsid w:val="006C590D"/>
    <w:rPr>
      <w:color w:val="954F72"/>
      <w:u w:val="single"/>
    </w:rPr>
  </w:style>
  <w:style w:type="character" w:customStyle="1" w:styleId="CharChar0">
    <w:name w:val="段 Char Char"/>
    <w:link w:val="Char5"/>
    <w:rsid w:val="006C590D"/>
    <w:rPr>
      <w:rFonts w:ascii="宋体"/>
      <w:color w:val="000000"/>
      <w:u w:color="000000"/>
    </w:rPr>
  </w:style>
  <w:style w:type="character" w:customStyle="1" w:styleId="1CharChar">
    <w:name w:val="条1 Char Char"/>
    <w:link w:val="15"/>
    <w:rsid w:val="006C590D"/>
    <w:rPr>
      <w:rFonts w:ascii="黑体"/>
      <w:color w:val="000000"/>
      <w:kern w:val="21"/>
      <w:u w:color="000000"/>
    </w:rPr>
  </w:style>
  <w:style w:type="character" w:styleId="afb">
    <w:name w:val="Strong"/>
    <w:qFormat/>
    <w:rsid w:val="006C590D"/>
    <w:rPr>
      <w:b/>
      <w:bCs/>
    </w:rPr>
  </w:style>
  <w:style w:type="paragraph" w:customStyle="1" w:styleId="15">
    <w:name w:val="条1"/>
    <w:basedOn w:val="a"/>
    <w:next w:val="afc"/>
    <w:link w:val="1CharChar"/>
    <w:rsid w:val="006C590D"/>
    <w:pPr>
      <w:outlineLvl w:val="1"/>
    </w:pPr>
    <w:rPr>
      <w:rFonts w:ascii="黑体" w:eastAsiaTheme="minorEastAsia" w:hAnsiTheme="minorHAnsi" w:cstheme="minorBidi"/>
      <w:color w:val="000000"/>
      <w:kern w:val="21"/>
      <w:szCs w:val="22"/>
      <w:u w:color="000000"/>
    </w:rPr>
  </w:style>
  <w:style w:type="paragraph" w:customStyle="1" w:styleId="afc">
    <w:name w:val="段"/>
    <w:basedOn w:val="a"/>
    <w:rsid w:val="006C590D"/>
    <w:pPr>
      <w:ind w:firstLine="425"/>
    </w:pPr>
    <w:rPr>
      <w:rFonts w:ascii="宋体" w:hint="eastAsia"/>
      <w:szCs w:val="20"/>
    </w:rPr>
  </w:style>
  <w:style w:type="paragraph" w:customStyle="1" w:styleId="Style3">
    <w:name w:val="_Style 3"/>
    <w:basedOn w:val="a"/>
    <w:rsid w:val="006C590D"/>
    <w:rPr>
      <w:rFonts w:ascii="仿宋_GB2312" w:eastAsia="仿宋_GB2312"/>
      <w:b/>
      <w:sz w:val="32"/>
      <w:szCs w:val="32"/>
    </w:rPr>
  </w:style>
  <w:style w:type="paragraph" w:customStyle="1" w:styleId="Char5">
    <w:name w:val="段 Char"/>
    <w:basedOn w:val="a"/>
    <w:link w:val="CharChar0"/>
    <w:rsid w:val="006C590D"/>
    <w:pPr>
      <w:ind w:firstLine="425"/>
    </w:pPr>
    <w:rPr>
      <w:rFonts w:ascii="宋体" w:eastAsiaTheme="minorEastAsia" w:hAnsiTheme="minorHAnsi" w:cstheme="minorBidi"/>
      <w:color w:val="000000"/>
      <w:szCs w:val="22"/>
      <w:u w:color="000000"/>
    </w:rPr>
  </w:style>
  <w:style w:type="character" w:customStyle="1" w:styleId="Char10">
    <w:name w:val="批注文字 Char1"/>
    <w:rsid w:val="006C590D"/>
    <w:rPr>
      <w:color w:val="000000"/>
      <w:sz w:val="21"/>
      <w:u w:color="000000"/>
    </w:rPr>
  </w:style>
  <w:style w:type="character" w:customStyle="1" w:styleId="K">
    <w:name w:val="K 关键字"/>
    <w:uiPriority w:val="99"/>
    <w:rsid w:val="006C590D"/>
    <w:rPr>
      <w:rFonts w:ascii="宋体" w:eastAsia="宋体" w:cs="宋体"/>
      <w:sz w:val="20"/>
      <w:szCs w:val="20"/>
    </w:rPr>
  </w:style>
  <w:style w:type="paragraph" w:customStyle="1" w:styleId="A10">
    <w:name w:val="A1 表行"/>
    <w:uiPriority w:val="99"/>
    <w:rsid w:val="006C590D"/>
    <w:pPr>
      <w:widowControl w:val="0"/>
      <w:autoSpaceDE w:val="0"/>
      <w:autoSpaceDN w:val="0"/>
      <w:adjustRightInd w:val="0"/>
      <w:spacing w:line="340" w:lineRule="atLeast"/>
      <w:ind w:left="57"/>
    </w:pPr>
    <w:rPr>
      <w:rFonts w:ascii="宋体" w:eastAsia="宋体" w:hAnsi="Calibri" w:cs="宋体"/>
      <w:kern w:val="0"/>
      <w:sz w:val="20"/>
      <w:szCs w:val="20"/>
    </w:rPr>
  </w:style>
  <w:style w:type="character" w:customStyle="1" w:styleId="val">
    <w:name w:val="val"/>
    <w:rsid w:val="006C590D"/>
  </w:style>
  <w:style w:type="character" w:customStyle="1" w:styleId="copy-value">
    <w:name w:val="copy-value"/>
    <w:rsid w:val="006C590D"/>
  </w:style>
  <w:style w:type="paragraph" w:customStyle="1" w:styleId="16">
    <w:name w:val="列出段落1"/>
    <w:basedOn w:val="a"/>
    <w:uiPriority w:val="34"/>
    <w:qFormat/>
    <w:rsid w:val="006C590D"/>
    <w:pPr>
      <w:ind w:firstLineChars="200" w:firstLine="420"/>
      <w:textAlignment w:val="bottom"/>
    </w:pPr>
    <w:rPr>
      <w:kern w:val="0"/>
      <w:szCs w:val="20"/>
    </w:rPr>
  </w:style>
  <w:style w:type="paragraph" w:customStyle="1" w:styleId="msonormal0">
    <w:name w:val="msonormal"/>
    <w:basedOn w:val="a"/>
    <w:rsid w:val="002D2F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2D2F1D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2D2F1D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2D2F1D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2D2F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2D2F1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2D2F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2D2F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2D2F1D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2D2F1D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1">
    <w:name w:val="xl71"/>
    <w:basedOn w:val="a"/>
    <w:rsid w:val="002D2F1D"/>
    <w:pPr>
      <w:widowControl/>
      <w:pBdr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2">
    <w:name w:val="xl72"/>
    <w:basedOn w:val="a"/>
    <w:rsid w:val="002D2F1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2D2F1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2D2F1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7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2085</Words>
  <Characters>11890</Characters>
  <Application>Microsoft Office Word</Application>
  <DocSecurity>0</DocSecurity>
  <Lines>99</Lines>
  <Paragraphs>27</Paragraphs>
  <ScaleCrop>false</ScaleCrop>
  <Company/>
  <LinksUpToDate>false</LinksUpToDate>
  <CharactersWithSpaces>13948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小宝 冉</cp:lastModifiedBy>
  <cp:revision>4</cp:revision>
  <dcterms:created xsi:type="dcterms:W3CDTF">2024-03-14T07:44:00Z</dcterms:created>
  <dcterms:modified xsi:type="dcterms:W3CDTF">2024-03-14T09:23:00Z</dcterms:modified>
</cp:coreProperties>
</file>